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E46C3" w14:textId="64D1DB27" w:rsidR="0054172F" w:rsidRDefault="0054172F" w:rsidP="0054172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71888746"/>
      <w:r>
        <w:rPr>
          <w:rFonts w:ascii="Arial" w:hAnsi="Arial" w:cs="Arial"/>
          <w:i/>
          <w:sz w:val="16"/>
          <w:szCs w:val="16"/>
        </w:rPr>
        <w:t>DRUGE PRILOGE - Obrazec št. 8</w:t>
      </w:r>
    </w:p>
    <w:p w14:paraId="7003694B" w14:textId="77777777" w:rsidR="007745FB" w:rsidRPr="00F0102B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F0102B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003694C" w14:textId="3726B2D5" w:rsidR="007745FB" w:rsidRPr="00F0102B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F0102B">
        <w:rPr>
          <w:rFonts w:ascii="Arial" w:hAnsi="Arial" w:cs="Arial"/>
          <w:sz w:val="18"/>
          <w:szCs w:val="18"/>
        </w:rPr>
        <w:t xml:space="preserve">V zvezi z </w:t>
      </w:r>
      <w:r w:rsidRPr="001364C7">
        <w:rPr>
          <w:rFonts w:ascii="Arial" w:hAnsi="Arial" w:cs="Arial"/>
          <w:sz w:val="18"/>
          <w:szCs w:val="18"/>
        </w:rPr>
        <w:t>javnim naročilom</w:t>
      </w:r>
      <w:r w:rsidR="00722174" w:rsidRPr="001364C7">
        <w:rPr>
          <w:rFonts w:ascii="Arial" w:hAnsi="Arial" w:cs="Arial"/>
          <w:sz w:val="18"/>
          <w:szCs w:val="18"/>
        </w:rPr>
        <w:t xml:space="preserve"> </w:t>
      </w:r>
      <w:r w:rsidR="00722174" w:rsidRPr="001364C7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1364C7" w:rsidRPr="001364C7">
        <w:rPr>
          <w:rFonts w:ascii="Arial" w:hAnsi="Arial" w:cs="Arial"/>
          <w:b/>
          <w:bCs/>
          <w:sz w:val="18"/>
          <w:szCs w:val="18"/>
        </w:rPr>
        <w:t>Izbira krovnega koordinatorja na projektu TA ELENA</w:t>
      </w:r>
      <w:r w:rsidR="0050004A" w:rsidRPr="001364C7">
        <w:rPr>
          <w:rFonts w:ascii="Arial" w:hAnsi="Arial" w:cs="Arial"/>
          <w:b/>
          <w:bCs/>
          <w:sz w:val="18"/>
          <w:szCs w:val="18"/>
        </w:rPr>
        <w:t>«</w:t>
      </w:r>
      <w:r w:rsidR="0050004A" w:rsidRPr="001364C7">
        <w:rPr>
          <w:rFonts w:ascii="Arial" w:hAnsi="Arial" w:cs="Arial"/>
          <w:b/>
          <w:sz w:val="18"/>
          <w:szCs w:val="18"/>
        </w:rPr>
        <w:t xml:space="preserve"> </w:t>
      </w:r>
      <w:r w:rsidRPr="001364C7">
        <w:rPr>
          <w:rFonts w:ascii="Arial" w:hAnsi="Arial" w:cs="Arial"/>
          <w:sz w:val="18"/>
          <w:szCs w:val="18"/>
        </w:rPr>
        <w:t>izjavljamo</w:t>
      </w:r>
      <w:r w:rsidRPr="00F0102B">
        <w:rPr>
          <w:rFonts w:ascii="Arial" w:hAnsi="Arial" w:cs="Arial"/>
          <w:sz w:val="18"/>
          <w:szCs w:val="18"/>
        </w:rPr>
        <w:t>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F0102B" w:rsidRPr="00F0102B" w14:paraId="7003694F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D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E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2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0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1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5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3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Kontaktna o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4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58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6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7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B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9" w14:textId="38BC2D5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Davčna št</w:t>
            </w:r>
            <w:r w:rsidR="00F06267">
              <w:rPr>
                <w:rFonts w:ascii="Arial" w:hAnsi="Arial" w:cs="Arial"/>
                <w:position w:val="-2"/>
                <w:sz w:val="18"/>
                <w:szCs w:val="18"/>
              </w:rPr>
              <w:t>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A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E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C" w14:textId="6536E19C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D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1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F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Zakoniti zastop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0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64" w14:textId="77777777" w:rsidTr="0054172F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0036962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sz w:val="18"/>
                <w:szCs w:val="18"/>
              </w:rPr>
              <w:t>VRSTA DEL</w:t>
            </w:r>
            <w:r w:rsidRPr="00F0102B">
              <w:rPr>
                <w:rFonts w:ascii="Arial" w:hAnsi="Arial" w:cs="Arial"/>
                <w:sz w:val="18"/>
                <w:szCs w:val="18"/>
              </w:rPr>
              <w:t xml:space="preserve"> (predmet, količina):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3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7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5" w14:textId="77777777" w:rsidR="007745FB" w:rsidRPr="00F0102B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6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A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D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0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3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9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003697A" w14:textId="77777777" w:rsidR="00B9764B" w:rsidRPr="00B9764B" w:rsidRDefault="00B9764B" w:rsidP="00B9764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7003697B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7003697C" w14:textId="0B331C81" w:rsidR="00D71B4A" w:rsidRPr="002F6FF9" w:rsidRDefault="00FE3B8C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Če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7003697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7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7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003698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8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8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003698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0036984" w14:textId="77777777" w:rsidR="00B9764B" w:rsidRDefault="00B9764B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70036986" w14:textId="7E9F221A" w:rsidR="004B56C5" w:rsidRPr="00722174" w:rsidRDefault="00D71B4A" w:rsidP="005C1559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sectPr w:rsidR="004B56C5" w:rsidRPr="00722174" w:rsidSect="00282011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5DB47" w14:textId="77777777" w:rsidR="00282011" w:rsidRDefault="00282011" w:rsidP="006975C6">
      <w:pPr>
        <w:spacing w:after="0" w:line="240" w:lineRule="auto"/>
      </w:pPr>
      <w:r>
        <w:separator/>
      </w:r>
    </w:p>
  </w:endnote>
  <w:endnote w:type="continuationSeparator" w:id="0">
    <w:p w14:paraId="0FC01E6E" w14:textId="77777777" w:rsidR="00282011" w:rsidRDefault="00282011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C852" w14:textId="77777777" w:rsidR="00282011" w:rsidRDefault="00282011" w:rsidP="006975C6">
      <w:pPr>
        <w:spacing w:after="0" w:line="240" w:lineRule="auto"/>
      </w:pPr>
      <w:r>
        <w:separator/>
      </w:r>
    </w:p>
  </w:footnote>
  <w:footnote w:type="continuationSeparator" w:id="0">
    <w:p w14:paraId="15329FA2" w14:textId="77777777" w:rsidR="00282011" w:rsidRDefault="00282011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7003698E" w14:textId="77777777" w:rsidTr="00B92F7B">
      <w:trPr>
        <w:trHeight w:val="1268"/>
      </w:trPr>
      <w:tc>
        <w:tcPr>
          <w:tcW w:w="851" w:type="dxa"/>
        </w:tcPr>
        <w:p w14:paraId="7003698B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7003698C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7003698D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70036990" wp14:editId="70036991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03698F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855220890">
    <w:abstractNumId w:val="14"/>
  </w:num>
  <w:num w:numId="2" w16cid:durableId="82336157">
    <w:abstractNumId w:val="11"/>
  </w:num>
  <w:num w:numId="3" w16cid:durableId="1974600870">
    <w:abstractNumId w:val="27"/>
  </w:num>
  <w:num w:numId="4" w16cid:durableId="1276406077">
    <w:abstractNumId w:val="8"/>
  </w:num>
  <w:num w:numId="5" w16cid:durableId="427628299">
    <w:abstractNumId w:val="16"/>
  </w:num>
  <w:num w:numId="6" w16cid:durableId="1464155358">
    <w:abstractNumId w:val="6"/>
  </w:num>
  <w:num w:numId="7" w16cid:durableId="1609121754">
    <w:abstractNumId w:val="10"/>
  </w:num>
  <w:num w:numId="8" w16cid:durableId="1901018831">
    <w:abstractNumId w:val="20"/>
  </w:num>
  <w:num w:numId="9" w16cid:durableId="1963878144">
    <w:abstractNumId w:val="17"/>
  </w:num>
  <w:num w:numId="10" w16cid:durableId="1071078985">
    <w:abstractNumId w:val="15"/>
  </w:num>
  <w:num w:numId="11" w16cid:durableId="354431973">
    <w:abstractNumId w:val="13"/>
  </w:num>
  <w:num w:numId="12" w16cid:durableId="1279142242">
    <w:abstractNumId w:val="25"/>
  </w:num>
  <w:num w:numId="13" w16cid:durableId="647713620">
    <w:abstractNumId w:val="26"/>
  </w:num>
  <w:num w:numId="14" w16cid:durableId="717318713">
    <w:abstractNumId w:val="9"/>
  </w:num>
  <w:num w:numId="15" w16cid:durableId="2018657121">
    <w:abstractNumId w:val="23"/>
  </w:num>
  <w:num w:numId="16" w16cid:durableId="911306223">
    <w:abstractNumId w:val="4"/>
  </w:num>
  <w:num w:numId="17" w16cid:durableId="331495978">
    <w:abstractNumId w:val="7"/>
  </w:num>
  <w:num w:numId="18" w16cid:durableId="456921230">
    <w:abstractNumId w:val="21"/>
  </w:num>
  <w:num w:numId="19" w16cid:durableId="387342766">
    <w:abstractNumId w:val="5"/>
  </w:num>
  <w:num w:numId="20" w16cid:durableId="1490975851">
    <w:abstractNumId w:val="12"/>
  </w:num>
  <w:num w:numId="21" w16cid:durableId="736248133">
    <w:abstractNumId w:val="22"/>
  </w:num>
  <w:num w:numId="22" w16cid:durableId="478424320">
    <w:abstractNumId w:val="18"/>
  </w:num>
  <w:num w:numId="23" w16cid:durableId="1494488392">
    <w:abstractNumId w:val="3"/>
  </w:num>
  <w:num w:numId="24" w16cid:durableId="1443648495">
    <w:abstractNumId w:val="19"/>
  </w:num>
  <w:num w:numId="25" w16cid:durableId="1291787550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898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588"/>
    <w:rsid w:val="000F7BE4"/>
    <w:rsid w:val="001008C4"/>
    <w:rsid w:val="0010266D"/>
    <w:rsid w:val="0010295B"/>
    <w:rsid w:val="001030B8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64C7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5E7"/>
    <w:rsid w:val="00161B0E"/>
    <w:rsid w:val="00162128"/>
    <w:rsid w:val="00162923"/>
    <w:rsid w:val="0016403C"/>
    <w:rsid w:val="00164227"/>
    <w:rsid w:val="001650B0"/>
    <w:rsid w:val="0017092C"/>
    <w:rsid w:val="00173607"/>
    <w:rsid w:val="00174A57"/>
    <w:rsid w:val="00175DE9"/>
    <w:rsid w:val="001773BE"/>
    <w:rsid w:val="00181E18"/>
    <w:rsid w:val="00182FE2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B586C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011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39A6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0322"/>
    <w:rsid w:val="004F2927"/>
    <w:rsid w:val="004F77C4"/>
    <w:rsid w:val="004F79D0"/>
    <w:rsid w:val="0050004A"/>
    <w:rsid w:val="00500126"/>
    <w:rsid w:val="00501FC8"/>
    <w:rsid w:val="00504CB7"/>
    <w:rsid w:val="00505F62"/>
    <w:rsid w:val="005108E8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172F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43DC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084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685D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2174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217B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5F08"/>
    <w:rsid w:val="00986B5C"/>
    <w:rsid w:val="00987C1E"/>
    <w:rsid w:val="00992070"/>
    <w:rsid w:val="0099385D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D721E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1BB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C4CC8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1DA4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9764B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51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5A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102B"/>
    <w:rsid w:val="00F04833"/>
    <w:rsid w:val="00F05645"/>
    <w:rsid w:val="00F06267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5ED"/>
    <w:rsid w:val="00F50D5C"/>
    <w:rsid w:val="00F51390"/>
    <w:rsid w:val="00F54CCE"/>
    <w:rsid w:val="00F54EE6"/>
    <w:rsid w:val="00F574A0"/>
    <w:rsid w:val="00F57517"/>
    <w:rsid w:val="00F61384"/>
    <w:rsid w:val="00F712D5"/>
    <w:rsid w:val="00F7455A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38CD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3B8C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3694A"/>
  <w15:docId w15:val="{57256AB6-2665-44B7-B4D7-77B3697D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0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7D9B4-2039-46A5-856B-85233F68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6</cp:revision>
  <cp:lastPrinted>2018-05-17T06:39:00Z</cp:lastPrinted>
  <dcterms:created xsi:type="dcterms:W3CDTF">2024-12-04T12:41:00Z</dcterms:created>
  <dcterms:modified xsi:type="dcterms:W3CDTF">2025-01-31T10:35:00Z</dcterms:modified>
</cp:coreProperties>
</file>